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154807D8"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B703AC">
        <w:rPr>
          <w:rFonts w:cs="Calibri"/>
          <w:b/>
          <w:caps/>
          <w:kern w:val="28"/>
        </w:rPr>
        <w:t>G</w:t>
      </w:r>
      <w:r w:rsidRPr="005A442B">
        <w:rPr>
          <w:rFonts w:cs="Calibri"/>
          <w:b/>
          <w:caps/>
          <w:kern w:val="28"/>
        </w:rPr>
        <w:t>Z/</w:t>
      </w:r>
      <w:r w:rsidR="00CD5727">
        <w:rPr>
          <w:rFonts w:cs="Calibri"/>
          <w:b/>
          <w:caps/>
          <w:kern w:val="28"/>
        </w:rPr>
        <w:t>00560</w:t>
      </w:r>
      <w:r w:rsidRPr="005A442B">
        <w:rPr>
          <w:rFonts w:cs="Calibri"/>
          <w:b/>
          <w:caps/>
          <w:kern w:val="28"/>
        </w:rPr>
        <w:t>/</w:t>
      </w:r>
      <w:r w:rsidR="008F609C">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38A07CC"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bookmarkStart w:id="5" w:name="_Hlk221690230"/>
      <w:r w:rsidR="0016283D" w:rsidRPr="0016283D">
        <w:rPr>
          <w:rFonts w:asciiTheme="minorHAnsi" w:hAnsiTheme="minorHAnsi" w:cstheme="minorHAnsi"/>
          <w:b/>
          <w:i/>
          <w:sz w:val="22"/>
          <w:szCs w:val="18"/>
        </w:rPr>
        <w:t xml:space="preserve">Opracowanie dokumentacji projektowo – kosztorysowej oraz budowa dwusekcyjnej 4-polowej napowietrznej rozdzielni 110 </w:t>
      </w:r>
      <w:proofErr w:type="spellStart"/>
      <w:r w:rsidR="0016283D" w:rsidRPr="0016283D">
        <w:rPr>
          <w:rFonts w:asciiTheme="minorHAnsi" w:hAnsiTheme="minorHAnsi" w:cstheme="minorHAnsi"/>
          <w:b/>
          <w:i/>
          <w:sz w:val="22"/>
          <w:szCs w:val="18"/>
        </w:rPr>
        <w:t>kV</w:t>
      </w:r>
      <w:proofErr w:type="spellEnd"/>
      <w:r w:rsidR="0016283D" w:rsidRPr="0016283D">
        <w:rPr>
          <w:rFonts w:asciiTheme="minorHAnsi" w:hAnsiTheme="minorHAnsi" w:cstheme="minorHAnsi"/>
          <w:b/>
          <w:i/>
          <w:sz w:val="22"/>
          <w:szCs w:val="18"/>
        </w:rPr>
        <w:t xml:space="preserve"> w celu przyłączenia farmy wiatrowej Izdebki</w:t>
      </w:r>
      <w:bookmarkEnd w:id="5"/>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9A7EA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9A7EA0">
        <w:trPr>
          <w:trHeight w:val="532"/>
        </w:trPr>
        <w:tc>
          <w:tcPr>
            <w:tcW w:w="1980"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9A7EA0">
        <w:trPr>
          <w:trHeight w:val="183"/>
        </w:trPr>
        <w:tc>
          <w:tcPr>
            <w:tcW w:w="1980"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9A7EA0">
        <w:trPr>
          <w:trHeight w:val="77"/>
        </w:trPr>
        <w:tc>
          <w:tcPr>
            <w:tcW w:w="1980"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6BF180D6" w:rsidR="009E5DB8" w:rsidRDefault="009E5DB8" w:rsidP="00A8557F">
      <w:pPr>
        <w:pStyle w:val="NRI"/>
      </w:pPr>
      <w:r>
        <w:rPr>
          <w:lang w:eastAsia="pl-PL"/>
        </w:rPr>
        <w:t xml:space="preserve">OSOBY </w:t>
      </w:r>
      <w:r w:rsidRPr="00E3006E">
        <w:rPr>
          <w:lang w:eastAsia="pl-PL"/>
        </w:rPr>
        <w:t>UPRAWNIONA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D1F83">
            <w:pPr>
              <w:spacing w:before="10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5BA5B05F"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r w:rsidRPr="00A82C79">
              <w:rPr>
                <w:rFonts w:asciiTheme="minorHAnsi" w:hAnsiTheme="minorHAnsi" w:cs="Arial"/>
                <w:b/>
                <w:szCs w:val="22"/>
                <w:highlight w:val="yellow"/>
                <w:lang w:eastAsia="pl-PL"/>
              </w:rPr>
              <w:br/>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D1F83">
            <w:pPr>
              <w:spacing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47169E5A" w:rsidR="00742C11" w:rsidRPr="00742C11" w:rsidRDefault="00742C11" w:rsidP="00A8557F">
      <w:pPr>
        <w:pStyle w:val="Nr"/>
      </w:pPr>
      <w:r w:rsidRPr="00742C11">
        <w:t xml:space="preserve">Część nr </w:t>
      </w:r>
      <w:r w:rsidR="00CD5727">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45D537C5" w:rsidR="00DA508D" w:rsidRDefault="00DA508D" w:rsidP="00A8557F">
      <w:pPr>
        <w:tabs>
          <w:tab w:val="right" w:leader="dot" w:pos="3828"/>
          <w:tab w:val="left" w:pos="3969"/>
          <w:tab w:val="right" w:leader="dot" w:pos="9497"/>
        </w:tabs>
        <w:spacing w:line="360" w:lineRule="auto"/>
        <w:ind w:left="710" w:hanging="142"/>
        <w:contextualSpacing/>
        <w:rPr>
          <w:rFonts w:cs="Calibri"/>
          <w:b/>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DCBA04C" w14:textId="77777777" w:rsidR="000841B6" w:rsidRPr="006E3D35" w:rsidRDefault="000841B6" w:rsidP="000841B6">
      <w:pPr>
        <w:keepNext/>
        <w:spacing w:after="120" w:line="240" w:lineRule="auto"/>
        <w:ind w:left="567"/>
        <w:rPr>
          <w:rFonts w:cs="Calibri"/>
        </w:rPr>
      </w:pPr>
      <w:r w:rsidRPr="006E3D35">
        <w:rPr>
          <w:rFonts w:cs="Calibri"/>
        </w:rPr>
        <w:lastRenderedPageBreak/>
        <w:t>Na łączną cenę przedmiotu Zamówienia składają się ceny jednostkowe przedstawione w poniższej tabeli:</w:t>
      </w:r>
    </w:p>
    <w:tbl>
      <w:tblPr>
        <w:tblW w:w="4750"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751"/>
        <w:gridCol w:w="1752"/>
        <w:gridCol w:w="1751"/>
        <w:gridCol w:w="1752"/>
      </w:tblGrid>
      <w:tr w:rsidR="000841B6" w:rsidRPr="006E3D35" w14:paraId="68016AE1" w14:textId="77777777" w:rsidTr="000841B6">
        <w:trPr>
          <w:trHeight w:val="7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D17BB8" w14:textId="77777777" w:rsidR="000841B6" w:rsidRPr="006E3D35" w:rsidRDefault="000841B6" w:rsidP="000841B6">
            <w:pPr>
              <w:keepNext/>
              <w:spacing w:line="240" w:lineRule="auto"/>
              <w:jc w:val="center"/>
              <w:rPr>
                <w:b/>
                <w:szCs w:val="22"/>
              </w:rPr>
            </w:pPr>
            <w:r w:rsidRPr="006E3D35">
              <w:rPr>
                <w:b/>
                <w:szCs w:val="22"/>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842246" w14:textId="77777777" w:rsidR="000841B6" w:rsidRPr="006E3D35" w:rsidRDefault="000841B6" w:rsidP="000841B6">
            <w:pPr>
              <w:keepNext/>
              <w:spacing w:line="240" w:lineRule="auto"/>
              <w:jc w:val="center"/>
              <w:rPr>
                <w:b/>
                <w:szCs w:val="22"/>
              </w:rPr>
            </w:pPr>
            <w:r w:rsidRPr="006E3D35">
              <w:rPr>
                <w:b/>
                <w:szCs w:val="22"/>
              </w:rPr>
              <w:t>Cena netto</w:t>
            </w:r>
          </w:p>
          <w:p w14:paraId="3A23CEDE"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C3E2CF" w14:textId="77777777" w:rsidR="000841B6" w:rsidRPr="006E3D35" w:rsidRDefault="000841B6" w:rsidP="000841B6">
            <w:pPr>
              <w:keepNext/>
              <w:spacing w:line="240" w:lineRule="auto"/>
              <w:jc w:val="center"/>
              <w:rPr>
                <w:b/>
                <w:szCs w:val="22"/>
              </w:rPr>
            </w:pPr>
            <w:r w:rsidRPr="006E3D35">
              <w:rPr>
                <w:b/>
                <w:szCs w:val="22"/>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0CF9B" w14:textId="77777777" w:rsidR="000841B6" w:rsidRPr="006E3D35" w:rsidRDefault="000841B6" w:rsidP="000841B6">
            <w:pPr>
              <w:keepNext/>
              <w:spacing w:line="240" w:lineRule="auto"/>
              <w:jc w:val="center"/>
              <w:rPr>
                <w:b/>
                <w:szCs w:val="22"/>
              </w:rPr>
            </w:pPr>
            <w:r w:rsidRPr="006E3D35">
              <w:rPr>
                <w:b/>
                <w:szCs w:val="22"/>
              </w:rPr>
              <w:t>Podatek VAT</w:t>
            </w:r>
          </w:p>
          <w:p w14:paraId="26892DD3"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FBA30" w14:textId="77777777" w:rsidR="000841B6" w:rsidRPr="006E3D35" w:rsidRDefault="000841B6" w:rsidP="000841B6">
            <w:pPr>
              <w:keepNext/>
              <w:spacing w:line="240" w:lineRule="auto"/>
              <w:jc w:val="center"/>
              <w:rPr>
                <w:b/>
                <w:szCs w:val="22"/>
              </w:rPr>
            </w:pPr>
            <w:r w:rsidRPr="006E3D35">
              <w:rPr>
                <w:b/>
                <w:szCs w:val="22"/>
              </w:rPr>
              <w:t>Cena brutto</w:t>
            </w:r>
          </w:p>
          <w:p w14:paraId="2B86A8AB" w14:textId="77777777" w:rsidR="000841B6" w:rsidRPr="006E3D35" w:rsidRDefault="000841B6" w:rsidP="000841B6">
            <w:pPr>
              <w:keepNext/>
              <w:spacing w:line="240" w:lineRule="auto"/>
              <w:jc w:val="center"/>
              <w:rPr>
                <w:b/>
                <w:szCs w:val="22"/>
              </w:rPr>
            </w:pPr>
            <w:r w:rsidRPr="006E3D35">
              <w:rPr>
                <w:b/>
                <w:szCs w:val="22"/>
              </w:rPr>
              <w:t>[zł]</w:t>
            </w:r>
          </w:p>
        </w:tc>
      </w:tr>
      <w:tr w:rsidR="000841B6" w:rsidRPr="006E3D35" w14:paraId="056769DA"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196E33E0"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Dokumentacja</w:t>
            </w:r>
            <w:r>
              <w:rPr>
                <w:rFonts w:cs="Calibri"/>
                <w:b/>
              </w:rPr>
              <w:t> </w:t>
            </w:r>
            <w:r w:rsidRPr="006E3D35">
              <w:rPr>
                <w:rFonts w:cs="Calibri"/>
                <w:b/>
              </w:rPr>
              <w:t>projektowa</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33C8CEB3"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39AE76F4"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751644E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725D6E8F"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29B67A92"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6B547415"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Roboty budowlane</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21F64A0F"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0083E1D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5E7AC386"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26ABD927"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78F01DAB"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88FEDE" w14:textId="77777777" w:rsidR="000841B6" w:rsidRPr="006E3D35" w:rsidRDefault="000841B6" w:rsidP="000841B6">
            <w:pPr>
              <w:spacing w:before="100" w:beforeAutospacing="1" w:after="100" w:afterAutospacing="1" w:line="240" w:lineRule="auto"/>
              <w:ind w:left="23"/>
              <w:jc w:val="left"/>
              <w:rPr>
                <w:rFonts w:cs="Calibri"/>
                <w:b/>
              </w:rPr>
            </w:pPr>
            <w:r w:rsidRPr="006E3D35">
              <w:rPr>
                <w:rFonts w:cs="Calibr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1AA65D99"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7B616CFA" w14:textId="77777777" w:rsidR="000841B6" w:rsidRPr="006E3D35" w:rsidRDefault="000841B6" w:rsidP="000841B6">
            <w:pPr>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639EAE13"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59890776" w14:textId="77777777" w:rsidR="000841B6" w:rsidRPr="006E3D35" w:rsidRDefault="000841B6" w:rsidP="000841B6">
            <w:pPr>
              <w:spacing w:before="100" w:beforeAutospacing="1" w:after="100" w:afterAutospacing="1" w:line="240" w:lineRule="auto"/>
              <w:ind w:left="567"/>
              <w:jc w:val="right"/>
              <w:rPr>
                <w:rFonts w:cs="Calibri"/>
                <w:b/>
              </w:rPr>
            </w:pPr>
          </w:p>
        </w:tc>
      </w:tr>
    </w:tbl>
    <w:p w14:paraId="2EAF273A" w14:textId="77777777" w:rsidR="000841B6" w:rsidRPr="006E3D35" w:rsidRDefault="000841B6" w:rsidP="000841B6">
      <w:pPr>
        <w:spacing w:before="120" w:line="240" w:lineRule="auto"/>
        <w:ind w:left="567"/>
        <w:jc w:val="left"/>
        <w:rPr>
          <w:b/>
          <w:szCs w:val="22"/>
        </w:rPr>
      </w:pPr>
      <w:r w:rsidRPr="006E3D35">
        <w:rPr>
          <w:b/>
          <w:szCs w:val="22"/>
        </w:rPr>
        <w:t>UWAGA!</w:t>
      </w:r>
    </w:p>
    <w:p w14:paraId="1080AA86" w14:textId="505600C2" w:rsidR="000841B6" w:rsidRPr="006E3D35" w:rsidRDefault="000841B6" w:rsidP="000841B6">
      <w:pPr>
        <w:spacing w:after="120" w:line="240" w:lineRule="auto"/>
        <w:ind w:left="567"/>
        <w:jc w:val="left"/>
        <w:rPr>
          <w:b/>
          <w:szCs w:val="22"/>
        </w:rPr>
      </w:pPr>
      <w:r w:rsidRPr="006E3D35">
        <w:rPr>
          <w:b/>
          <w:szCs w:val="22"/>
        </w:rPr>
        <w:t xml:space="preserve">Cena dokumentacji nie może przekraczać </w:t>
      </w:r>
      <w:r w:rsidR="005E5E12">
        <w:rPr>
          <w:b/>
          <w:szCs w:val="22"/>
        </w:rPr>
        <w:t>1</w:t>
      </w:r>
      <w:r w:rsidRPr="006E3D35">
        <w:rPr>
          <w:b/>
          <w:szCs w:val="22"/>
        </w:rPr>
        <w:t>0 % ceny ofertowej.</w:t>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52F43A2A"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w:t>
      </w:r>
      <w:r w:rsidR="00CF0F12">
        <w:rPr>
          <w:rFonts w:cs="Calibri"/>
          <w:lang w:eastAsia="pl-PL"/>
        </w:rPr>
        <w:t>usługi/</w:t>
      </w:r>
      <w:r w:rsidR="00903F25">
        <w:rPr>
          <w:rFonts w:cs="Calibri"/>
          <w:lang w:eastAsia="pl-PL"/>
        </w:rPr>
        <w:t xml:space="preserve">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01F2D36D"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lastRenderedPageBreak/>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5E6C31C1"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w:t>
      </w:r>
      <w:r w:rsidR="00CD5727">
        <w:rPr>
          <w:rFonts w:cs="Calibri"/>
          <w:szCs w:val="22"/>
          <w:lang w:eastAsia="pl-PL"/>
        </w:rPr>
        <w:t>400 000,00</w:t>
      </w:r>
      <w:r w:rsidRPr="00CF4476">
        <w:rPr>
          <w:rFonts w:cs="Calibri"/>
          <w:szCs w:val="22"/>
          <w:lang w:eastAsia="pl-PL"/>
        </w:rPr>
        <w:t xml:space="preserve"> zł zostało wniesione w formie …............................................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613AA" w14:textId="77777777" w:rsidR="009B134D" w:rsidRDefault="009B134D" w:rsidP="004A302B">
      <w:pPr>
        <w:spacing w:line="240" w:lineRule="auto"/>
      </w:pPr>
      <w:r>
        <w:separator/>
      </w:r>
    </w:p>
  </w:endnote>
  <w:endnote w:type="continuationSeparator" w:id="0">
    <w:p w14:paraId="27E4C3FE" w14:textId="77777777" w:rsidR="009B134D" w:rsidRDefault="009B134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3A002E7"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23333">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23333">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A6CF1" w14:textId="77777777" w:rsidR="009B134D" w:rsidRDefault="009B134D" w:rsidP="004A302B">
      <w:pPr>
        <w:spacing w:line="240" w:lineRule="auto"/>
      </w:pPr>
      <w:r>
        <w:separator/>
      </w:r>
    </w:p>
  </w:footnote>
  <w:footnote w:type="continuationSeparator" w:id="0">
    <w:p w14:paraId="68020641" w14:textId="77777777" w:rsidR="009B134D" w:rsidRDefault="009B134D"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7049680">
    <w:abstractNumId w:val="7"/>
  </w:num>
  <w:num w:numId="2" w16cid:durableId="2076050653">
    <w:abstractNumId w:val="6"/>
  </w:num>
  <w:num w:numId="3" w16cid:durableId="901403407">
    <w:abstractNumId w:val="8"/>
  </w:num>
  <w:num w:numId="4" w16cid:durableId="1122456806">
    <w:abstractNumId w:val="9"/>
  </w:num>
  <w:num w:numId="5" w16cid:durableId="151066029">
    <w:abstractNumId w:val="12"/>
  </w:num>
  <w:num w:numId="6" w16cid:durableId="1564756304">
    <w:abstractNumId w:val="5"/>
  </w:num>
  <w:num w:numId="7" w16cid:durableId="1312632043">
    <w:abstractNumId w:val="10"/>
  </w:num>
  <w:num w:numId="8" w16cid:durableId="147593180">
    <w:abstractNumId w:val="13"/>
  </w:num>
  <w:num w:numId="9" w16cid:durableId="16306713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514907">
    <w:abstractNumId w:val="3"/>
  </w:num>
  <w:num w:numId="11" w16cid:durableId="90388071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1E30"/>
    <w:rsid w:val="00082C2E"/>
    <w:rsid w:val="000841B6"/>
    <w:rsid w:val="00084857"/>
    <w:rsid w:val="0008582E"/>
    <w:rsid w:val="00086905"/>
    <w:rsid w:val="00086D98"/>
    <w:rsid w:val="00090541"/>
    <w:rsid w:val="00092A66"/>
    <w:rsid w:val="00096F2D"/>
    <w:rsid w:val="000A072E"/>
    <w:rsid w:val="000A1E94"/>
    <w:rsid w:val="000A2EBE"/>
    <w:rsid w:val="000A31C6"/>
    <w:rsid w:val="000A38BF"/>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283D"/>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4BB"/>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817"/>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419C"/>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5E12"/>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764"/>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3298"/>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0E6"/>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09C"/>
    <w:rsid w:val="008F657F"/>
    <w:rsid w:val="008F6C61"/>
    <w:rsid w:val="008F78D5"/>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6476"/>
    <w:rsid w:val="009A7022"/>
    <w:rsid w:val="009A73BF"/>
    <w:rsid w:val="009A7EA0"/>
    <w:rsid w:val="009B134D"/>
    <w:rsid w:val="009B1350"/>
    <w:rsid w:val="009B2C02"/>
    <w:rsid w:val="009B3788"/>
    <w:rsid w:val="009B3C0A"/>
    <w:rsid w:val="009B3C31"/>
    <w:rsid w:val="009B5EB1"/>
    <w:rsid w:val="009B67E2"/>
    <w:rsid w:val="009C05FD"/>
    <w:rsid w:val="009C1CD6"/>
    <w:rsid w:val="009C2FBD"/>
    <w:rsid w:val="009C2FDE"/>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9F7E83"/>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6ACC"/>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4252"/>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3AC"/>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A7949"/>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3333"/>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2D69"/>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727"/>
    <w:rsid w:val="00CD5AD1"/>
    <w:rsid w:val="00CD5CE8"/>
    <w:rsid w:val="00CD6D4A"/>
    <w:rsid w:val="00CE11C9"/>
    <w:rsid w:val="00CE2525"/>
    <w:rsid w:val="00CE25F1"/>
    <w:rsid w:val="00CE37BB"/>
    <w:rsid w:val="00CE3C25"/>
    <w:rsid w:val="00CE4C16"/>
    <w:rsid w:val="00CE736D"/>
    <w:rsid w:val="00CF0F12"/>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3FC8"/>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POST/DYS/OR/GZ/00560/2026                         </dmsv2SWPP2ObjectNumber>
    <dmsv2SWPP2SumMD5 xmlns="http://schemas.microsoft.com/sharepoint/v3">ea0ef08974ed9bb2be43f2eada4d52f6</dmsv2SWPP2SumMD5>
    <dmsv2BaseMoved xmlns="http://schemas.microsoft.com/sharepoint/v3">false</dmsv2BaseMoved>
    <dmsv2BaseIsSensitive xmlns="http://schemas.microsoft.com/sharepoint/v3">true</dmsv2BaseIsSensitive>
    <dmsv2SWPP2IDSWPP2 xmlns="http://schemas.microsoft.com/sharepoint/v3">707258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25104280</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00000001000700030000000n00000000</dmsv2SWPP2ObjectDepartment>
    <dmsv2SWPP2ObjectName xmlns="http://schemas.microsoft.com/sharepoint/v3">Postępowanie</dmsv2SWPP2ObjectName>
    <_dlc_DocId xmlns="a19cb1c7-c5c7-46d4-85ae-d83685407bba">FJ3FSM7XJ42E-2014085795-18925</_dlc_DocId>
    <_dlc_DocIdUrl xmlns="a19cb1c7-c5c7-46d4-85ae-d83685407bba">
      <Url>https://swpp2.dms.gkpge.pl/sites/43/_layouts/15/DocIdRedir.aspx?ID=FJ3FSM7XJ42E-2014085795-18925</Url>
      <Description>FJ3FSM7XJ42E-2014085795-18925</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E927139E-22B0-4DFA-A313-C6C61B058B2F}">
  <ds:schemaRefs>
    <ds:schemaRef ds:uri="http://schemas.microsoft.com/sharepoint/events"/>
  </ds:schemaRefs>
</ds:datastoreItem>
</file>

<file path=customXml/itemProps3.xml><?xml version="1.0" encoding="utf-8"?>
<ds:datastoreItem xmlns:ds="http://schemas.openxmlformats.org/officeDocument/2006/customXml" ds:itemID="{3CA2A1ED-508F-42E6-BBF7-260318CD60F7}"/>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A3BE5061-687B-4CD5-9B5C-B0A1569141C0}">
  <ds:schemaRefs>
    <ds:schemaRef ds:uri="http://schemas.openxmlformats.org/officeDocument/2006/bibliography"/>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1245</Words>
  <Characters>7475</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Kania Grzegorz [PGE Dystr. O.Rzeszów]</cp:lastModifiedBy>
  <cp:revision>9</cp:revision>
  <cp:lastPrinted>2020-02-27T07:25:00Z</cp:lastPrinted>
  <dcterms:created xsi:type="dcterms:W3CDTF">2025-03-18T07:18:00Z</dcterms:created>
  <dcterms:modified xsi:type="dcterms:W3CDTF">2026-05-04T08:11:00Z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721208a3-1e47-42ac-9cc8-f0643837834b</vt:lpwstr>
  </property>
  <property fmtid="{D5CDD505-2E9C-101B-9397-08002B2CF9AE}" pid="4" name="MSIP_Label_66b5d990-821a-4d41-b503-280f184b2126_Enabled">
    <vt:lpwstr>true</vt:lpwstr>
  </property>
  <property fmtid="{D5CDD505-2E9C-101B-9397-08002B2CF9AE}" pid="5" name="MSIP_Label_66b5d990-821a-4d41-b503-280f184b2126_SetDate">
    <vt:lpwstr>2026-05-04T08:11:00Z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68820626-7475-43a5-b3b6-830b4ad3407b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